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F0D82" w14:textId="06E59A1C" w:rsidR="00DE04BA" w:rsidRPr="000C7EFB" w:rsidRDefault="00DE04BA" w:rsidP="008E3982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lang w:eastAsia="en-US"/>
        </w:rPr>
        <w:t xml:space="preserve">  </w:t>
      </w: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5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13262453" w14:textId="77777777" w:rsidR="00DE04BA" w:rsidRPr="000C7EFB" w:rsidRDefault="00DE04BA" w:rsidP="00DE04BA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94C4471" w14:textId="77777777" w:rsidR="00DE04BA" w:rsidRPr="000C7EFB" w:rsidRDefault="00DE04BA" w:rsidP="00DE04B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3DEA770C" w14:textId="77777777" w:rsidR="00DE04BA" w:rsidRPr="008B0E6F" w:rsidRDefault="00DE04BA" w:rsidP="00DE04B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66E5D296" w14:textId="77777777" w:rsidR="00DE04BA" w:rsidRPr="008B0E6F" w:rsidRDefault="00DE04BA" w:rsidP="00DE04B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19CCAC6C" w14:textId="77777777" w:rsidR="00DE04BA" w:rsidRDefault="00DE04BA" w:rsidP="00DE04BA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BFF5C3C" w14:textId="77777777" w:rsidR="00DE04BA" w:rsidRDefault="00DE04BA" w:rsidP="00DE04BA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271EFE8" w14:textId="77777777" w:rsidR="00DE04BA" w:rsidRDefault="00DE04BA" w:rsidP="00DE04B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 </w:t>
      </w: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Wykonawcy wspólnie </w:t>
      </w:r>
    </w:p>
    <w:p w14:paraId="2A70A4CF" w14:textId="77777777" w:rsidR="00DE04BA" w:rsidRDefault="00DE04BA" w:rsidP="00DE04B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 </w:t>
      </w:r>
    </w:p>
    <w:p w14:paraId="6E82620E" w14:textId="2E23B201" w:rsidR="00DE04BA" w:rsidRPr="00106844" w:rsidRDefault="00DE04BA" w:rsidP="00DE04BA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/ Podmiot udostępniający zasoby</w:t>
      </w:r>
    </w:p>
    <w:p w14:paraId="1AF8A162" w14:textId="6881EA9B" w:rsidR="00DE04BA" w:rsidRPr="00106844" w:rsidRDefault="00DE04BA" w:rsidP="00DE04B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4F53EE77" w14:textId="77777777" w:rsidR="00DE04BA" w:rsidRPr="00106844" w:rsidRDefault="00DE04BA" w:rsidP="00DE04B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1F0181B" w14:textId="77777777" w:rsidR="00DE04BA" w:rsidRPr="00106844" w:rsidRDefault="00DE04BA" w:rsidP="00DE04B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2D9AB95" w14:textId="77777777" w:rsidR="00DE04BA" w:rsidRPr="00106844" w:rsidRDefault="00DE04BA" w:rsidP="00DE04BA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039862ED" w14:textId="77777777" w:rsidR="00DE04BA" w:rsidRPr="00106844" w:rsidRDefault="00DE04BA" w:rsidP="00DE04BA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0817D1E0" w14:textId="77777777" w:rsidR="00DE04BA" w:rsidRPr="00106844" w:rsidRDefault="00DE04BA" w:rsidP="00DE04BA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417D9200" w14:textId="79196C43" w:rsidR="00DE04BA" w:rsidRDefault="00DE04BA" w:rsidP="00DE04BA">
      <w:pPr>
        <w:ind w:right="68"/>
        <w:jc w:val="both"/>
        <w:rPr>
          <w:b/>
        </w:rPr>
      </w:pPr>
    </w:p>
    <w:p w14:paraId="1F0A3BAE" w14:textId="48045133" w:rsidR="00FA731E" w:rsidRDefault="00FA731E" w:rsidP="00FA731E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Pr="003E3B1A">
        <w:rPr>
          <w:rFonts w:asciiTheme="majorHAnsi" w:hAnsiTheme="majorHAnsi" w:cs="Arial"/>
          <w:b/>
          <w:sz w:val="20"/>
          <w:szCs w:val="20"/>
        </w:rPr>
        <w:t>Odbiór, transport i zagospo</w:t>
      </w:r>
      <w:r>
        <w:rPr>
          <w:rFonts w:asciiTheme="majorHAnsi" w:hAnsiTheme="majorHAnsi" w:cs="Arial"/>
          <w:b/>
          <w:sz w:val="20"/>
          <w:szCs w:val="20"/>
        </w:rPr>
        <w:t xml:space="preserve">darowanie odpadów komunalnych </w:t>
      </w:r>
      <w:r>
        <w:rPr>
          <w:rFonts w:asciiTheme="majorHAnsi" w:hAnsiTheme="majorHAnsi" w:cs="Arial"/>
          <w:b/>
          <w:sz w:val="20"/>
          <w:szCs w:val="20"/>
        </w:rPr>
        <w:br/>
        <w:t xml:space="preserve">z </w:t>
      </w:r>
      <w:r w:rsidRPr="003E3B1A">
        <w:rPr>
          <w:rFonts w:asciiTheme="majorHAnsi" w:hAnsiTheme="majorHAnsi" w:cs="Arial"/>
          <w:b/>
          <w:sz w:val="20"/>
          <w:szCs w:val="20"/>
        </w:rPr>
        <w:t xml:space="preserve">nieruchomości zamieszkałych i PSZOK z terenu gminy Gozdowo </w:t>
      </w:r>
    </w:p>
    <w:p w14:paraId="7D073938" w14:textId="07E73E2B" w:rsidR="00FA731E" w:rsidRDefault="00FA731E" w:rsidP="00DE04BA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DE04BA" w14:paraId="1A052276" w14:textId="77777777" w:rsidTr="00C27F72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694237E" w14:textId="77777777" w:rsidR="00DE04BA" w:rsidRDefault="00DE04BA" w:rsidP="00C27F72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OŚWIADCZENIE WYKONAWCY </w:t>
            </w:r>
          </w:p>
          <w:p w14:paraId="2A3DA58F" w14:textId="7B090B5C" w:rsidR="00DE04BA" w:rsidRPr="00DE04BA" w:rsidRDefault="00DE04BA" w:rsidP="00C27F72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kern w:val="3"/>
                <w:sz w:val="28"/>
                <w:szCs w:val="28"/>
                <w:lang w:eastAsia="zh-CN" w:bidi="hi-IN"/>
              </w:rPr>
            </w:pP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o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aktualności informacji 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zawartych w oświadczeniu, o którym mowa 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br/>
              <w:t xml:space="preserve">w art. 125 ust. 1 ustawy </w:t>
            </w:r>
            <w:proofErr w:type="spellStart"/>
            <w:r w:rsidRPr="00DE04BA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C310213" w14:textId="77777777" w:rsidR="000242B6" w:rsidRDefault="000242B6" w:rsidP="00DE04BA">
      <w:pPr>
        <w:jc w:val="center"/>
        <w:rPr>
          <w:rFonts w:ascii="Cambria" w:hAnsi="Cambria"/>
          <w:sz w:val="20"/>
          <w:szCs w:val="20"/>
        </w:rPr>
      </w:pPr>
    </w:p>
    <w:p w14:paraId="0998DC26" w14:textId="33F32F2E" w:rsidR="004F390C" w:rsidRDefault="004F390C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4DF7E2D5" w14:textId="42A1DA3F" w:rsidR="00DF187A" w:rsidRPr="00DF187A" w:rsidRDefault="00DF187A" w:rsidP="00DF187A">
      <w:pPr>
        <w:widowControl w:val="0"/>
        <w:autoSpaceDN w:val="0"/>
        <w:spacing w:before="240" w:line="276" w:lineRule="auto"/>
        <w:jc w:val="both"/>
        <w:rPr>
          <w:rFonts w:ascii="Cambria" w:eastAsia="Verdana" w:hAnsi="Cambria" w:cs="Arial"/>
          <w:sz w:val="20"/>
          <w:szCs w:val="20"/>
        </w:rPr>
      </w:pPr>
      <w:r w:rsidRPr="00DF187A">
        <w:rPr>
          <w:rFonts w:ascii="Cambria" w:hAnsi="Cambria" w:cs="Arial"/>
          <w:bCs/>
          <w:sz w:val="20"/>
          <w:szCs w:val="20"/>
          <w:lang w:eastAsia="en-US"/>
        </w:rPr>
        <w:t>Oświadczam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, że nie zachodzą wobec mnie przesłanki wykluczenia z postępowania o udzielenie zamówienia publicznego opisane w </w:t>
      </w:r>
      <w:r w:rsidRPr="00DF187A">
        <w:rPr>
          <w:rFonts w:ascii="Cambria" w:eastAsiaTheme="minorHAnsi" w:hAnsi="Cambria" w:cs="Arial"/>
          <w:sz w:val="20"/>
          <w:szCs w:val="20"/>
          <w:lang w:eastAsia="en-US"/>
        </w:rPr>
        <w:t>art. 108 ust.1 pkt</w:t>
      </w:r>
      <w:r w:rsidR="00375934" w:rsidRPr="00DF187A">
        <w:rPr>
          <w:rFonts w:ascii="Cambria" w:eastAsiaTheme="minorHAnsi" w:hAnsi="Cambria" w:cs="Arial"/>
          <w:sz w:val="20"/>
          <w:szCs w:val="20"/>
          <w:lang w:eastAsia="en-US"/>
        </w:rPr>
        <w:t xml:space="preserve"> 3), 4), 6 ustawy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 Pzp oraz </w:t>
      </w:r>
      <w:r w:rsidRPr="00DF187A">
        <w:rPr>
          <w:rFonts w:ascii="Cambria" w:eastAsia="Verdana" w:hAnsi="Cambria" w:cs="Arial"/>
          <w:sz w:val="20"/>
          <w:szCs w:val="20"/>
        </w:rPr>
        <w:t>o których mowa w</w:t>
      </w:r>
      <w:r w:rsidRPr="00DF187A">
        <w:rPr>
          <w:rFonts w:ascii="Cambria" w:hAnsi="Cambria" w:cs="Arial"/>
          <w:kern w:val="1"/>
          <w:sz w:val="20"/>
          <w:szCs w:val="20"/>
          <w:lang w:eastAsia="ar-SA"/>
        </w:rPr>
        <w:t xml:space="preserve"> art. 5k rozporządzenia Rady (UE) nr 833/2014 oraz </w:t>
      </w:r>
      <w:r w:rsidRPr="00DF187A">
        <w:rPr>
          <w:rFonts w:ascii="Cambria" w:eastAsia="Verdana" w:hAnsi="Cambria" w:cs="Arial"/>
          <w:sz w:val="20"/>
          <w:szCs w:val="20"/>
        </w:rPr>
        <w:t xml:space="preserve">art. 7 ust.1 ustawy z dnia 13 kwietnia 2022 r. o szczególnych rozwiązaniach </w:t>
      </w:r>
      <w:r>
        <w:rPr>
          <w:rFonts w:ascii="Cambria" w:eastAsia="Verdana" w:hAnsi="Cambria" w:cs="Arial"/>
          <w:sz w:val="20"/>
          <w:szCs w:val="20"/>
        </w:rPr>
        <w:br/>
      </w:r>
      <w:r w:rsidRPr="00DF187A">
        <w:rPr>
          <w:rFonts w:ascii="Cambria" w:eastAsia="Verdana" w:hAnsi="Cambria" w:cs="Arial"/>
          <w:sz w:val="20"/>
          <w:szCs w:val="20"/>
        </w:rPr>
        <w:t xml:space="preserve">w zakresie przeciwdziałania wspieraniu agresji na Ukrainę oraz służących ochronie bezpieczeństwa narodowego (Dz. U. </w:t>
      </w:r>
      <w:proofErr w:type="gramStart"/>
      <w:r w:rsidRPr="00DF187A">
        <w:rPr>
          <w:rFonts w:ascii="Cambria" w:eastAsia="Verdana" w:hAnsi="Cambria" w:cs="Arial"/>
          <w:sz w:val="20"/>
          <w:szCs w:val="20"/>
        </w:rPr>
        <w:t>z</w:t>
      </w:r>
      <w:proofErr w:type="gramEnd"/>
      <w:r w:rsidRPr="00DF187A">
        <w:rPr>
          <w:rFonts w:ascii="Cambria" w:eastAsia="Verdana" w:hAnsi="Cambria" w:cs="Arial"/>
          <w:sz w:val="20"/>
          <w:szCs w:val="20"/>
        </w:rPr>
        <w:t xml:space="preserve"> 2024 r. poz. 507 </w:t>
      </w:r>
      <w:proofErr w:type="spellStart"/>
      <w:r w:rsidRPr="00DF187A">
        <w:rPr>
          <w:rFonts w:ascii="Cambria" w:eastAsia="Verdana" w:hAnsi="Cambria" w:cs="Arial"/>
          <w:sz w:val="20"/>
          <w:szCs w:val="20"/>
        </w:rPr>
        <w:t>t.j</w:t>
      </w:r>
      <w:proofErr w:type="spellEnd"/>
      <w:r w:rsidRPr="00DF187A">
        <w:rPr>
          <w:rFonts w:ascii="Cambria" w:eastAsia="Verdana" w:hAnsi="Cambria" w:cs="Arial"/>
          <w:sz w:val="20"/>
          <w:szCs w:val="20"/>
        </w:rPr>
        <w:t>.).</w:t>
      </w:r>
    </w:p>
    <w:p w14:paraId="1365D932" w14:textId="4E261736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265553CD" w14:textId="59367BD4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1A395174" w14:textId="154E1B3D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7077B864" w14:textId="43321BD4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7462665C" w14:textId="40BC707C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18341539" w14:textId="0E4AFDEE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6B2D5F87" w14:textId="47A8A130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17A16D82" w14:textId="116B82F5" w:rsidR="00DF187A" w:rsidRDefault="00DF187A" w:rsidP="00DE04BA">
      <w:pPr>
        <w:spacing w:line="360" w:lineRule="auto"/>
        <w:jc w:val="both"/>
        <w:rPr>
          <w:rFonts w:ascii="Cambria" w:hAnsi="Cambria"/>
          <w:sz w:val="20"/>
          <w:szCs w:val="20"/>
        </w:rPr>
      </w:pPr>
    </w:p>
    <w:p w14:paraId="648BB244" w14:textId="77777777" w:rsidR="00DF187A" w:rsidRDefault="00DF187A" w:rsidP="00DE04BA">
      <w:pPr>
        <w:spacing w:line="360" w:lineRule="auto"/>
        <w:jc w:val="both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</w:p>
    <w:p w14:paraId="0CECF443" w14:textId="77777777" w:rsidR="003E3B1A" w:rsidRPr="00DE04BA" w:rsidRDefault="003E3B1A" w:rsidP="00DE04BA">
      <w:pPr>
        <w:spacing w:line="360" w:lineRule="auto"/>
        <w:jc w:val="both"/>
        <w:rPr>
          <w:rFonts w:ascii="Cambria" w:hAnsi="Cambria"/>
          <w:i/>
          <w:sz w:val="20"/>
          <w:szCs w:val="20"/>
        </w:rPr>
      </w:pPr>
    </w:p>
    <w:p w14:paraId="31612EA6" w14:textId="13072BBE" w:rsidR="00DE04BA" w:rsidRPr="009909EA" w:rsidRDefault="00DE04BA" w:rsidP="00DE04BA">
      <w:pPr>
        <w:spacing w:line="360" w:lineRule="auto"/>
        <w:jc w:val="both"/>
        <w:rPr>
          <w:rFonts w:ascii="Cambria" w:hAnsi="Cambria"/>
          <w:i/>
          <w:sz w:val="16"/>
          <w:szCs w:val="16"/>
        </w:rPr>
      </w:pPr>
      <w:r w:rsidRPr="009909EA">
        <w:rPr>
          <w:rFonts w:ascii="Cambria" w:hAnsi="Cambria"/>
          <w:i/>
          <w:sz w:val="16"/>
          <w:szCs w:val="16"/>
        </w:rPr>
        <w:t xml:space="preserve">* </w:t>
      </w:r>
      <w:r w:rsidRPr="009909EA">
        <w:rPr>
          <w:rFonts w:ascii="Cambria" w:hAnsi="Cambria"/>
          <w:b/>
          <w:i/>
          <w:iCs/>
          <w:sz w:val="16"/>
          <w:szCs w:val="16"/>
        </w:rPr>
        <w:t>Informacja dla Wykonawcy:</w:t>
      </w:r>
    </w:p>
    <w:p w14:paraId="385D263C" w14:textId="7DA175C1" w:rsidR="00BD2D48" w:rsidRPr="009909EA" w:rsidRDefault="00DE04BA" w:rsidP="009909EA">
      <w:pPr>
        <w:spacing w:line="360" w:lineRule="auto"/>
        <w:jc w:val="both"/>
        <w:rPr>
          <w:rFonts w:ascii="Cambria" w:hAnsi="Cambria"/>
          <w:i/>
          <w:sz w:val="16"/>
          <w:szCs w:val="16"/>
        </w:rPr>
      </w:pPr>
      <w:r w:rsidRPr="009909EA">
        <w:rPr>
          <w:rFonts w:ascii="Cambria" w:hAnsi="Cambria"/>
          <w:i/>
          <w:sz w:val="16"/>
          <w:szCs w:val="16"/>
        </w:rPr>
        <w:t xml:space="preserve">Oświadczenie musi być opatrzone przez Wykonawcę / osobę lub osoby uprawnione do reprezentowania Wykonawcy </w:t>
      </w:r>
      <w:r w:rsidRPr="009909EA">
        <w:rPr>
          <w:rFonts w:ascii="Cambria" w:hAnsi="Cambria"/>
          <w:b/>
          <w:bCs/>
          <w:i/>
          <w:sz w:val="16"/>
          <w:szCs w:val="16"/>
        </w:rPr>
        <w:t>kwalifi</w:t>
      </w:r>
      <w:r w:rsidR="00DF187A">
        <w:rPr>
          <w:rFonts w:ascii="Cambria" w:hAnsi="Cambria"/>
          <w:b/>
          <w:bCs/>
          <w:i/>
          <w:sz w:val="16"/>
          <w:szCs w:val="16"/>
        </w:rPr>
        <w:t>kowanym podpisem elektronicznym.</w:t>
      </w:r>
    </w:p>
    <w:p w14:paraId="0C48949D" w14:textId="3306565A" w:rsidR="00273BD4" w:rsidRDefault="00B32CD6" w:rsidP="00456129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</w:p>
    <w:p w14:paraId="20BB1942" w14:textId="77777777" w:rsidR="00DF187A" w:rsidRDefault="00DF187A" w:rsidP="00B32CD6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DF187A" w:rsidSect="00980892">
      <w:headerReference w:type="default" r:id="rId8"/>
      <w:footerReference w:type="default" r:id="rId9"/>
      <w:pgSz w:w="11906" w:h="16838"/>
      <w:pgMar w:top="1031" w:right="1417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C2281" w14:textId="77777777" w:rsidR="00213F1D" w:rsidRDefault="00213F1D" w:rsidP="000F1DCF">
      <w:r>
        <w:separator/>
      </w:r>
    </w:p>
  </w:endnote>
  <w:endnote w:type="continuationSeparator" w:id="0">
    <w:p w14:paraId="478C5B69" w14:textId="77777777" w:rsidR="00213F1D" w:rsidRDefault="00213F1D" w:rsidP="000F1DCF">
      <w:r>
        <w:continuationSeparator/>
      </w:r>
    </w:p>
  </w:endnote>
  <w:endnote w:type="continuationNotice" w:id="1">
    <w:p w14:paraId="66FAC7DA" w14:textId="77777777" w:rsidR="00213F1D" w:rsidRDefault="00213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3E6827" w:rsidRPr="00B902C1" w:rsidRDefault="003E6827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07902ED7" w:rsidR="003E6827" w:rsidRPr="00B902C1" w:rsidRDefault="003E6827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 xml:space="preserve">i PSZOK z terenu gminy Gozdowo </w:t>
    </w:r>
    <w:r>
      <w:rPr>
        <w:rFonts w:ascii="Cambria" w:hAnsi="Cambria" w:cs="Arial"/>
        <w:sz w:val="16"/>
        <w:szCs w:val="16"/>
      </w:rPr>
      <w:br/>
    </w:r>
  </w:p>
  <w:p w14:paraId="7AF084EC" w14:textId="3C55247D" w:rsidR="003E6827" w:rsidRPr="00B902C1" w:rsidRDefault="003E6827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8E3982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3E6827" w:rsidRDefault="003E68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4FA33" w14:textId="77777777" w:rsidR="00213F1D" w:rsidRDefault="00213F1D" w:rsidP="000F1DCF">
      <w:r>
        <w:separator/>
      </w:r>
    </w:p>
  </w:footnote>
  <w:footnote w:type="continuationSeparator" w:id="0">
    <w:p w14:paraId="699D65CA" w14:textId="77777777" w:rsidR="00213F1D" w:rsidRDefault="00213F1D" w:rsidP="000F1DCF">
      <w:r>
        <w:continuationSeparator/>
      </w:r>
    </w:p>
  </w:footnote>
  <w:footnote w:type="continuationNotice" w:id="1">
    <w:p w14:paraId="5C426395" w14:textId="77777777" w:rsidR="00213F1D" w:rsidRDefault="00213F1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3E6827" w:rsidRDefault="003E6827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0D64289"/>
    <w:multiLevelType w:val="hybridMultilevel"/>
    <w:tmpl w:val="69008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9D0D36"/>
    <w:multiLevelType w:val="hybridMultilevel"/>
    <w:tmpl w:val="F49A7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0335D6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B30359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1D742DE1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23547ED1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732B55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29DF157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29F42FF1"/>
    <w:multiLevelType w:val="hybridMultilevel"/>
    <w:tmpl w:val="E2F6893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DBF3E8F"/>
    <w:multiLevelType w:val="hybridMultilevel"/>
    <w:tmpl w:val="A4142C9E"/>
    <w:lvl w:ilvl="0" w:tplc="9B72C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9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0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4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2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3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5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1BC167D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4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621321F"/>
    <w:multiLevelType w:val="hybridMultilevel"/>
    <w:tmpl w:val="3C7608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4AFB33C7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0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3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4" w15:restartNumberingAfterBreak="0">
    <w:nsid w:val="50EA64BA"/>
    <w:multiLevelType w:val="hybridMultilevel"/>
    <w:tmpl w:val="E650518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9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" w15:restartNumberingAfterBreak="0">
    <w:nsid w:val="582D0078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87F546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98341C9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1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A6D4A77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4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CDA569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8E2BB4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8E4231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2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9" w15:restartNumberingAfterBreak="0">
    <w:nsid w:val="62CF61A0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6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0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92C142E"/>
    <w:multiLevelType w:val="hybridMultilevel"/>
    <w:tmpl w:val="A164E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4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0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3" w15:restartNumberingAfterBreak="0">
    <w:nsid w:val="70960AEC"/>
    <w:multiLevelType w:val="hybridMultilevel"/>
    <w:tmpl w:val="529A352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4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5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9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8D4245E"/>
    <w:multiLevelType w:val="hybridMultilevel"/>
    <w:tmpl w:val="D14A90BA"/>
    <w:lvl w:ilvl="0" w:tplc="DDB27BC0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6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07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E7114AB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1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3"/>
  </w:num>
  <w:num w:numId="2">
    <w:abstractNumId w:val="128"/>
  </w:num>
  <w:num w:numId="3">
    <w:abstractNumId w:val="34"/>
  </w:num>
  <w:num w:numId="4">
    <w:abstractNumId w:val="9"/>
  </w:num>
  <w:num w:numId="5">
    <w:abstractNumId w:val="187"/>
  </w:num>
  <w:num w:numId="6">
    <w:abstractNumId w:val="145"/>
  </w:num>
  <w:num w:numId="7">
    <w:abstractNumId w:val="66"/>
  </w:num>
  <w:num w:numId="8">
    <w:abstractNumId w:val="87"/>
  </w:num>
  <w:num w:numId="9">
    <w:abstractNumId w:val="56"/>
  </w:num>
  <w:num w:numId="10">
    <w:abstractNumId w:val="58"/>
  </w:num>
  <w:num w:numId="11">
    <w:abstractNumId w:val="103"/>
  </w:num>
  <w:num w:numId="12">
    <w:abstractNumId w:val="172"/>
  </w:num>
  <w:num w:numId="13">
    <w:abstractNumId w:val="38"/>
  </w:num>
  <w:num w:numId="14">
    <w:abstractNumId w:val="93"/>
  </w:num>
  <w:num w:numId="15">
    <w:abstractNumId w:val="118"/>
  </w:num>
  <w:num w:numId="16">
    <w:abstractNumId w:val="43"/>
  </w:num>
  <w:num w:numId="17">
    <w:abstractNumId w:val="44"/>
  </w:num>
  <w:num w:numId="18">
    <w:abstractNumId w:val="54"/>
  </w:num>
  <w:num w:numId="19">
    <w:abstractNumId w:val="80"/>
  </w:num>
  <w:num w:numId="20">
    <w:abstractNumId w:val="112"/>
  </w:num>
  <w:num w:numId="21">
    <w:abstractNumId w:val="113"/>
  </w:num>
  <w:num w:numId="22">
    <w:abstractNumId w:val="48"/>
  </w:num>
  <w:num w:numId="23">
    <w:abstractNumId w:val="177"/>
  </w:num>
  <w:num w:numId="24">
    <w:abstractNumId w:val="174"/>
  </w:num>
  <w:num w:numId="25">
    <w:abstractNumId w:val="95"/>
  </w:num>
  <w:num w:numId="26">
    <w:abstractNumId w:val="155"/>
  </w:num>
  <w:num w:numId="27">
    <w:abstractNumId w:val="212"/>
  </w:num>
  <w:num w:numId="28">
    <w:abstractNumId w:val="178"/>
  </w:num>
  <w:num w:numId="29">
    <w:abstractNumId w:val="204"/>
  </w:num>
  <w:num w:numId="30">
    <w:abstractNumId w:val="108"/>
  </w:num>
  <w:num w:numId="31">
    <w:abstractNumId w:val="154"/>
  </w:num>
  <w:num w:numId="32">
    <w:abstractNumId w:val="13"/>
  </w:num>
  <w:num w:numId="33">
    <w:abstractNumId w:val="144"/>
  </w:num>
  <w:num w:numId="34">
    <w:abstractNumId w:val="18"/>
  </w:num>
  <w:num w:numId="35">
    <w:abstractNumId w:val="117"/>
  </w:num>
  <w:num w:numId="36">
    <w:abstractNumId w:val="35"/>
  </w:num>
  <w:num w:numId="37">
    <w:abstractNumId w:val="81"/>
  </w:num>
  <w:num w:numId="38">
    <w:abstractNumId w:val="63"/>
  </w:num>
  <w:num w:numId="39">
    <w:abstractNumId w:val="150"/>
  </w:num>
  <w:num w:numId="40">
    <w:abstractNumId w:val="111"/>
  </w:num>
  <w:num w:numId="41">
    <w:abstractNumId w:val="59"/>
  </w:num>
  <w:num w:numId="42">
    <w:abstractNumId w:val="205"/>
  </w:num>
  <w:num w:numId="43">
    <w:abstractNumId w:val="183"/>
  </w:num>
  <w:num w:numId="44">
    <w:abstractNumId w:val="184"/>
  </w:num>
  <w:num w:numId="45">
    <w:abstractNumId w:val="168"/>
  </w:num>
  <w:num w:numId="46">
    <w:abstractNumId w:val="136"/>
  </w:num>
  <w:num w:numId="47">
    <w:abstractNumId w:val="89"/>
  </w:num>
  <w:num w:numId="48">
    <w:abstractNumId w:val="164"/>
  </w:num>
  <w:num w:numId="49">
    <w:abstractNumId w:val="74"/>
  </w:num>
  <w:num w:numId="50">
    <w:abstractNumId w:val="94"/>
  </w:num>
  <w:num w:numId="51">
    <w:abstractNumId w:val="143"/>
  </w:num>
  <w:num w:numId="52">
    <w:abstractNumId w:val="21"/>
  </w:num>
  <w:num w:numId="53">
    <w:abstractNumId w:val="99"/>
  </w:num>
  <w:num w:numId="54">
    <w:abstractNumId w:val="170"/>
  </w:num>
  <w:num w:numId="55">
    <w:abstractNumId w:val="114"/>
  </w:num>
  <w:num w:numId="56">
    <w:abstractNumId w:val="123"/>
  </w:num>
  <w:num w:numId="57">
    <w:abstractNumId w:val="77"/>
  </w:num>
  <w:num w:numId="58">
    <w:abstractNumId w:val="131"/>
  </w:num>
  <w:num w:numId="59">
    <w:abstractNumId w:val="102"/>
  </w:num>
  <w:num w:numId="60">
    <w:abstractNumId w:val="78"/>
  </w:num>
  <w:num w:numId="61">
    <w:abstractNumId w:val="173"/>
  </w:num>
  <w:num w:numId="62">
    <w:abstractNumId w:val="64"/>
  </w:num>
  <w:num w:numId="63">
    <w:abstractNumId w:val="27"/>
  </w:num>
  <w:num w:numId="64">
    <w:abstractNumId w:val="166"/>
  </w:num>
  <w:num w:numId="65">
    <w:abstractNumId w:val="209"/>
  </w:num>
  <w:num w:numId="66">
    <w:abstractNumId w:val="194"/>
  </w:num>
  <w:num w:numId="67">
    <w:abstractNumId w:val="15"/>
  </w:num>
  <w:num w:numId="68">
    <w:abstractNumId w:val="121"/>
  </w:num>
  <w:num w:numId="69">
    <w:abstractNumId w:val="105"/>
  </w:num>
  <w:num w:numId="70">
    <w:abstractNumId w:val="104"/>
  </w:num>
  <w:num w:numId="71">
    <w:abstractNumId w:val="189"/>
  </w:num>
  <w:num w:numId="72">
    <w:abstractNumId w:val="16"/>
  </w:num>
  <w:num w:numId="73">
    <w:abstractNumId w:val="67"/>
  </w:num>
  <w:num w:numId="74">
    <w:abstractNumId w:val="79"/>
  </w:num>
  <w:num w:numId="75">
    <w:abstractNumId w:val="125"/>
  </w:num>
  <w:num w:numId="76">
    <w:abstractNumId w:val="133"/>
  </w:num>
  <w:num w:numId="77">
    <w:abstractNumId w:val="19"/>
  </w:num>
  <w:num w:numId="78">
    <w:abstractNumId w:val="84"/>
  </w:num>
  <w:num w:numId="79">
    <w:abstractNumId w:val="188"/>
  </w:num>
  <w:num w:numId="80">
    <w:abstractNumId w:val="163"/>
  </w:num>
  <w:num w:numId="81">
    <w:abstractNumId w:val="8"/>
  </w:num>
  <w:num w:numId="82">
    <w:abstractNumId w:val="53"/>
  </w:num>
  <w:num w:numId="83">
    <w:abstractNumId w:val="40"/>
  </w:num>
  <w:num w:numId="84">
    <w:abstractNumId w:val="140"/>
  </w:num>
  <w:num w:numId="85">
    <w:abstractNumId w:val="98"/>
  </w:num>
  <w:num w:numId="86">
    <w:abstractNumId w:val="45"/>
  </w:num>
  <w:num w:numId="87">
    <w:abstractNumId w:val="85"/>
  </w:num>
  <w:num w:numId="88">
    <w:abstractNumId w:val="195"/>
  </w:num>
  <w:num w:numId="89">
    <w:abstractNumId w:val="179"/>
  </w:num>
  <w:num w:numId="90">
    <w:abstractNumId w:val="109"/>
  </w:num>
  <w:num w:numId="91">
    <w:abstractNumId w:val="60"/>
  </w:num>
  <w:num w:numId="92">
    <w:abstractNumId w:val="75"/>
  </w:num>
  <w:num w:numId="93">
    <w:abstractNumId w:val="176"/>
  </w:num>
  <w:num w:numId="94">
    <w:abstractNumId w:val="180"/>
  </w:num>
  <w:num w:numId="95">
    <w:abstractNumId w:val="14"/>
  </w:num>
  <w:num w:numId="96">
    <w:abstractNumId w:val="91"/>
  </w:num>
  <w:num w:numId="97">
    <w:abstractNumId w:val="42"/>
  </w:num>
  <w:num w:numId="98">
    <w:abstractNumId w:val="55"/>
  </w:num>
  <w:num w:numId="99">
    <w:abstractNumId w:val="25"/>
  </w:num>
  <w:num w:numId="100">
    <w:abstractNumId w:val="39"/>
  </w:num>
  <w:num w:numId="101">
    <w:abstractNumId w:val="182"/>
  </w:num>
  <w:num w:numId="102">
    <w:abstractNumId w:val="101"/>
  </w:num>
  <w:num w:numId="103">
    <w:abstractNumId w:val="207"/>
  </w:num>
  <w:num w:numId="104">
    <w:abstractNumId w:val="100"/>
  </w:num>
  <w:num w:numId="105">
    <w:abstractNumId w:val="50"/>
  </w:num>
  <w:num w:numId="106">
    <w:abstractNumId w:val="29"/>
  </w:num>
  <w:num w:numId="107">
    <w:abstractNumId w:val="20"/>
  </w:num>
  <w:num w:numId="108">
    <w:abstractNumId w:val="142"/>
  </w:num>
  <w:num w:numId="109">
    <w:abstractNumId w:val="134"/>
  </w:num>
  <w:num w:numId="110">
    <w:abstractNumId w:val="191"/>
  </w:num>
  <w:num w:numId="111">
    <w:abstractNumId w:val="23"/>
  </w:num>
  <w:num w:numId="112">
    <w:abstractNumId w:val="211"/>
  </w:num>
  <w:num w:numId="113">
    <w:abstractNumId w:val="86"/>
  </w:num>
  <w:num w:numId="114">
    <w:abstractNumId w:val="17"/>
  </w:num>
  <w:num w:numId="115">
    <w:abstractNumId w:val="37"/>
  </w:num>
  <w:num w:numId="116">
    <w:abstractNumId w:val="138"/>
  </w:num>
  <w:num w:numId="117">
    <w:abstractNumId w:val="116"/>
  </w:num>
  <w:num w:numId="118">
    <w:abstractNumId w:val="158"/>
  </w:num>
  <w:num w:numId="119">
    <w:abstractNumId w:val="30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7"/>
  </w:num>
  <w:num w:numId="126">
    <w:abstractNumId w:val="192"/>
  </w:num>
  <w:num w:numId="127">
    <w:abstractNumId w:val="206"/>
  </w:num>
  <w:num w:numId="128">
    <w:abstractNumId w:val="47"/>
  </w:num>
  <w:num w:numId="129">
    <w:abstractNumId w:val="76"/>
  </w:num>
  <w:num w:numId="13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46"/>
  </w:num>
  <w:num w:numId="132">
    <w:abstractNumId w:val="202"/>
  </w:num>
  <w:num w:numId="133">
    <w:abstractNumId w:val="165"/>
  </w:num>
  <w:num w:numId="134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26"/>
  </w:num>
  <w:num w:numId="136">
    <w:abstractNumId w:val="186"/>
  </w:num>
  <w:num w:numId="137">
    <w:abstractNumId w:val="57"/>
  </w:num>
  <w:num w:numId="138">
    <w:abstractNumId w:val="65"/>
  </w:num>
  <w:num w:numId="139">
    <w:abstractNumId w:val="2"/>
  </w:num>
  <w:num w:numId="140">
    <w:abstractNumId w:val="153"/>
  </w:num>
  <w:num w:numId="141">
    <w:abstractNumId w:val="199"/>
  </w:num>
  <w:num w:numId="142">
    <w:abstractNumId w:val="73"/>
  </w:num>
  <w:num w:numId="143">
    <w:abstractNumId w:val="97"/>
  </w:num>
  <w:num w:numId="144">
    <w:abstractNumId w:val="171"/>
  </w:num>
  <w:num w:numId="145">
    <w:abstractNumId w:val="22"/>
  </w:num>
  <w:num w:numId="146">
    <w:abstractNumId w:val="69"/>
  </w:num>
  <w:num w:numId="147">
    <w:abstractNumId w:val="139"/>
  </w:num>
  <w:num w:numId="148">
    <w:abstractNumId w:val="106"/>
  </w:num>
  <w:num w:numId="149">
    <w:abstractNumId w:val="162"/>
  </w:num>
  <w:num w:numId="150">
    <w:abstractNumId w:val="68"/>
  </w:num>
  <w:num w:numId="151">
    <w:abstractNumId w:val="92"/>
  </w:num>
  <w:num w:numId="152">
    <w:abstractNumId w:val="190"/>
  </w:num>
  <w:num w:numId="153">
    <w:abstractNumId w:val="31"/>
  </w:num>
  <w:num w:numId="154">
    <w:abstractNumId w:val="51"/>
  </w:num>
  <w:num w:numId="155">
    <w:abstractNumId w:val="124"/>
  </w:num>
  <w:num w:numId="156">
    <w:abstractNumId w:val="185"/>
  </w:num>
  <w:num w:numId="157">
    <w:abstractNumId w:val="70"/>
  </w:num>
  <w:num w:numId="158">
    <w:abstractNumId w:val="137"/>
  </w:num>
  <w:num w:numId="159">
    <w:abstractNumId w:val="96"/>
  </w:num>
  <w:num w:numId="160">
    <w:abstractNumId w:val="198"/>
  </w:num>
  <w:num w:numId="161">
    <w:abstractNumId w:val="159"/>
  </w:num>
  <w:num w:numId="162">
    <w:abstractNumId w:val="82"/>
  </w:num>
  <w:num w:numId="163">
    <w:abstractNumId w:val="7"/>
  </w:num>
  <w:num w:numId="164">
    <w:abstractNumId w:val="88"/>
  </w:num>
  <w:num w:numId="165">
    <w:abstractNumId w:val="200"/>
  </w:num>
  <w:num w:numId="166">
    <w:abstractNumId w:val="161"/>
  </w:num>
  <w:num w:numId="167">
    <w:abstractNumId w:val="71"/>
  </w:num>
  <w:num w:numId="168">
    <w:abstractNumId w:val="72"/>
  </w:num>
  <w:num w:numId="169">
    <w:abstractNumId w:val="152"/>
  </w:num>
  <w:num w:numId="170">
    <w:abstractNumId w:val="203"/>
  </w:num>
  <w:num w:numId="171">
    <w:abstractNumId w:val="119"/>
  </w:num>
  <w:num w:numId="172">
    <w:abstractNumId w:val="49"/>
  </w:num>
  <w:num w:numId="173">
    <w:abstractNumId w:val="33"/>
  </w:num>
  <w:num w:numId="174">
    <w:abstractNumId w:val="62"/>
  </w:num>
  <w:num w:numId="175">
    <w:abstractNumId w:val="61"/>
  </w:num>
  <w:num w:numId="176">
    <w:abstractNumId w:val="160"/>
  </w:num>
  <w:num w:numId="177">
    <w:abstractNumId w:val="157"/>
  </w:num>
  <w:num w:numId="178">
    <w:abstractNumId w:val="169"/>
  </w:num>
  <w:num w:numId="179">
    <w:abstractNumId w:val="52"/>
  </w:num>
  <w:num w:numId="180">
    <w:abstractNumId w:val="146"/>
  </w:num>
  <w:num w:numId="181">
    <w:abstractNumId w:val="210"/>
  </w:num>
  <w:num w:numId="182">
    <w:abstractNumId w:val="149"/>
  </w:num>
  <w:num w:numId="183">
    <w:abstractNumId w:val="147"/>
  </w:num>
  <w:num w:numId="184">
    <w:abstractNumId w:val="107"/>
  </w:num>
  <w:num w:numId="185">
    <w:abstractNumId w:val="24"/>
  </w:num>
  <w:num w:numId="186">
    <w:abstractNumId w:val="26"/>
  </w:num>
  <w:num w:numId="187">
    <w:abstractNumId w:val="120"/>
  </w:num>
  <w:num w:numId="188">
    <w:abstractNumId w:val="148"/>
  </w:num>
  <w:num w:numId="189">
    <w:abstractNumId w:val="156"/>
  </w:num>
  <w:num w:numId="190">
    <w:abstractNumId w:val="36"/>
  </w:num>
  <w:num w:numId="191">
    <w:abstractNumId w:val="130"/>
  </w:num>
  <w:num w:numId="192">
    <w:abstractNumId w:val="127"/>
  </w:num>
  <w:num w:numId="193">
    <w:abstractNumId w:val="11"/>
  </w:num>
  <w:num w:numId="194">
    <w:abstractNumId w:val="141"/>
  </w:num>
  <w:num w:numId="195">
    <w:abstractNumId w:val="135"/>
  </w:num>
  <w:num w:numId="196">
    <w:abstractNumId w:val="151"/>
  </w:num>
  <w:num w:numId="197">
    <w:abstractNumId w:val="196"/>
  </w:num>
  <w:num w:numId="198">
    <w:abstractNumId w:val="41"/>
  </w:num>
  <w:num w:numId="199">
    <w:abstractNumId w:val="32"/>
  </w:num>
  <w:num w:numId="200">
    <w:abstractNumId w:val="28"/>
  </w:num>
  <w:num w:numId="201">
    <w:abstractNumId w:val="197"/>
  </w:num>
  <w:num w:numId="202">
    <w:abstractNumId w:val="110"/>
  </w:num>
  <w:num w:numId="203">
    <w:abstractNumId w:val="175"/>
  </w:num>
  <w:num w:numId="204">
    <w:abstractNumId w:val="90"/>
  </w:num>
  <w:num w:numId="205">
    <w:abstractNumId w:val="129"/>
  </w:num>
  <w:num w:numId="206">
    <w:abstractNumId w:val="193"/>
  </w:num>
  <w:num w:numId="207">
    <w:abstractNumId w:val="201"/>
  </w:num>
  <w:num w:numId="208">
    <w:abstractNumId w:val="132"/>
  </w:num>
  <w:num w:numId="209">
    <w:abstractNumId w:val="115"/>
  </w:num>
  <w:num w:numId="210">
    <w:abstractNumId w:val="181"/>
  </w:num>
  <w:num w:numId="211">
    <w:abstractNumId w:val="10"/>
  </w:num>
  <w:num w:numId="212">
    <w:abstractNumId w:val="12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5C62"/>
    <w:rsid w:val="00035E0B"/>
    <w:rsid w:val="00036A89"/>
    <w:rsid w:val="00041E7E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85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6AA9"/>
    <w:rsid w:val="00167D58"/>
    <w:rsid w:val="00170449"/>
    <w:rsid w:val="0017176C"/>
    <w:rsid w:val="001718D7"/>
    <w:rsid w:val="0017194A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30C5"/>
    <w:rsid w:val="001B42DA"/>
    <w:rsid w:val="001B46AE"/>
    <w:rsid w:val="001B4F32"/>
    <w:rsid w:val="001B53F3"/>
    <w:rsid w:val="001B543A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7493"/>
    <w:rsid w:val="001D001F"/>
    <w:rsid w:val="001D033E"/>
    <w:rsid w:val="001D0340"/>
    <w:rsid w:val="001D0A25"/>
    <w:rsid w:val="001D1728"/>
    <w:rsid w:val="001D1A4E"/>
    <w:rsid w:val="001D1C85"/>
    <w:rsid w:val="001D2914"/>
    <w:rsid w:val="001D2D95"/>
    <w:rsid w:val="001D3C29"/>
    <w:rsid w:val="001D4853"/>
    <w:rsid w:val="001D5D85"/>
    <w:rsid w:val="001D6101"/>
    <w:rsid w:val="001D665C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3F1D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20FE"/>
    <w:rsid w:val="00252638"/>
    <w:rsid w:val="00252B72"/>
    <w:rsid w:val="00252BAC"/>
    <w:rsid w:val="00252F81"/>
    <w:rsid w:val="00253B05"/>
    <w:rsid w:val="00256FAE"/>
    <w:rsid w:val="00257BB3"/>
    <w:rsid w:val="002608B1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4570"/>
    <w:rsid w:val="002A475E"/>
    <w:rsid w:val="002A58BF"/>
    <w:rsid w:val="002A5E78"/>
    <w:rsid w:val="002A7358"/>
    <w:rsid w:val="002A7375"/>
    <w:rsid w:val="002A7A5C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59B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E03"/>
    <w:rsid w:val="004C4B45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88E"/>
    <w:rsid w:val="005375FA"/>
    <w:rsid w:val="00537EF6"/>
    <w:rsid w:val="00541741"/>
    <w:rsid w:val="00541BD3"/>
    <w:rsid w:val="00541DD3"/>
    <w:rsid w:val="005436E4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529"/>
    <w:rsid w:val="00566700"/>
    <w:rsid w:val="005668AF"/>
    <w:rsid w:val="00567A42"/>
    <w:rsid w:val="00570F42"/>
    <w:rsid w:val="00571D0D"/>
    <w:rsid w:val="005741A8"/>
    <w:rsid w:val="005745E3"/>
    <w:rsid w:val="00575714"/>
    <w:rsid w:val="00575C72"/>
    <w:rsid w:val="005760F9"/>
    <w:rsid w:val="0057625A"/>
    <w:rsid w:val="00576280"/>
    <w:rsid w:val="0057665C"/>
    <w:rsid w:val="00577053"/>
    <w:rsid w:val="0057783A"/>
    <w:rsid w:val="00580367"/>
    <w:rsid w:val="00580658"/>
    <w:rsid w:val="00581DD5"/>
    <w:rsid w:val="00581F72"/>
    <w:rsid w:val="0058231D"/>
    <w:rsid w:val="00582C43"/>
    <w:rsid w:val="005835C9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7E7"/>
    <w:rsid w:val="005A59AA"/>
    <w:rsid w:val="005A7373"/>
    <w:rsid w:val="005A75F3"/>
    <w:rsid w:val="005A792D"/>
    <w:rsid w:val="005A7BEC"/>
    <w:rsid w:val="005B0ECD"/>
    <w:rsid w:val="005B1D83"/>
    <w:rsid w:val="005B1FDE"/>
    <w:rsid w:val="005B2CCD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305C"/>
    <w:rsid w:val="0061324C"/>
    <w:rsid w:val="006141CB"/>
    <w:rsid w:val="00614677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C0B"/>
    <w:rsid w:val="00670DB0"/>
    <w:rsid w:val="0067144D"/>
    <w:rsid w:val="00671598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24DA"/>
    <w:rsid w:val="006C2EEA"/>
    <w:rsid w:val="006C311A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A2D"/>
    <w:rsid w:val="007552C8"/>
    <w:rsid w:val="00755614"/>
    <w:rsid w:val="00756943"/>
    <w:rsid w:val="00757598"/>
    <w:rsid w:val="00761192"/>
    <w:rsid w:val="00762198"/>
    <w:rsid w:val="007628BB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D05"/>
    <w:rsid w:val="007C5F1D"/>
    <w:rsid w:val="007D0752"/>
    <w:rsid w:val="007D103B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D9"/>
    <w:rsid w:val="007F67EC"/>
    <w:rsid w:val="007F70B8"/>
    <w:rsid w:val="007F7497"/>
    <w:rsid w:val="0080034B"/>
    <w:rsid w:val="008004D5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C50"/>
    <w:rsid w:val="00852CFA"/>
    <w:rsid w:val="008531FB"/>
    <w:rsid w:val="008533F6"/>
    <w:rsid w:val="00853A8B"/>
    <w:rsid w:val="00853EBE"/>
    <w:rsid w:val="00855095"/>
    <w:rsid w:val="00855521"/>
    <w:rsid w:val="0085588A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6BAA"/>
    <w:rsid w:val="00886D63"/>
    <w:rsid w:val="00887365"/>
    <w:rsid w:val="0088739C"/>
    <w:rsid w:val="00887516"/>
    <w:rsid w:val="008876F0"/>
    <w:rsid w:val="0089169E"/>
    <w:rsid w:val="00891C07"/>
    <w:rsid w:val="0089263F"/>
    <w:rsid w:val="00892E97"/>
    <w:rsid w:val="00893D49"/>
    <w:rsid w:val="00893D97"/>
    <w:rsid w:val="0089535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D03D1"/>
    <w:rsid w:val="008D2758"/>
    <w:rsid w:val="008D2764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982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50040"/>
    <w:rsid w:val="0095063D"/>
    <w:rsid w:val="00950B93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60EC"/>
    <w:rsid w:val="009B62B8"/>
    <w:rsid w:val="009B6437"/>
    <w:rsid w:val="009B6698"/>
    <w:rsid w:val="009B69E1"/>
    <w:rsid w:val="009B6DA2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E1C"/>
    <w:rsid w:val="00A64EC0"/>
    <w:rsid w:val="00A655B9"/>
    <w:rsid w:val="00A67961"/>
    <w:rsid w:val="00A67C63"/>
    <w:rsid w:val="00A71B19"/>
    <w:rsid w:val="00A71D9F"/>
    <w:rsid w:val="00A72084"/>
    <w:rsid w:val="00A72202"/>
    <w:rsid w:val="00A72FED"/>
    <w:rsid w:val="00A73B0F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C25"/>
    <w:rsid w:val="00AB6C86"/>
    <w:rsid w:val="00AB7DAF"/>
    <w:rsid w:val="00AC0F44"/>
    <w:rsid w:val="00AC1CD8"/>
    <w:rsid w:val="00AC268C"/>
    <w:rsid w:val="00AC26F5"/>
    <w:rsid w:val="00AC2E99"/>
    <w:rsid w:val="00AC3CA3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FD5"/>
    <w:rsid w:val="00B2342A"/>
    <w:rsid w:val="00B241EA"/>
    <w:rsid w:val="00B244E8"/>
    <w:rsid w:val="00B24C0D"/>
    <w:rsid w:val="00B2574C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6B0C"/>
    <w:rsid w:val="00B876AF"/>
    <w:rsid w:val="00B87AB5"/>
    <w:rsid w:val="00B902C1"/>
    <w:rsid w:val="00B90390"/>
    <w:rsid w:val="00B90638"/>
    <w:rsid w:val="00B91119"/>
    <w:rsid w:val="00B9155B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C3"/>
    <w:rsid w:val="00BD1F23"/>
    <w:rsid w:val="00BD22A3"/>
    <w:rsid w:val="00BD2694"/>
    <w:rsid w:val="00BD2D48"/>
    <w:rsid w:val="00BD5A6F"/>
    <w:rsid w:val="00BD5CDA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464F"/>
    <w:rsid w:val="00C04EEE"/>
    <w:rsid w:val="00C05987"/>
    <w:rsid w:val="00C059CE"/>
    <w:rsid w:val="00C05DBF"/>
    <w:rsid w:val="00C066BA"/>
    <w:rsid w:val="00C070FE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4540"/>
    <w:rsid w:val="00D44E85"/>
    <w:rsid w:val="00D45234"/>
    <w:rsid w:val="00D4594A"/>
    <w:rsid w:val="00D46066"/>
    <w:rsid w:val="00D46866"/>
    <w:rsid w:val="00D476BC"/>
    <w:rsid w:val="00D47AC4"/>
    <w:rsid w:val="00D50D5C"/>
    <w:rsid w:val="00D50D67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EC3"/>
    <w:rsid w:val="00D60F7D"/>
    <w:rsid w:val="00D61236"/>
    <w:rsid w:val="00D61920"/>
    <w:rsid w:val="00D62366"/>
    <w:rsid w:val="00D63F94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7688"/>
    <w:rsid w:val="00D80409"/>
    <w:rsid w:val="00D80D06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A6"/>
    <w:rsid w:val="00E4619C"/>
    <w:rsid w:val="00E46C43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701D"/>
    <w:rsid w:val="00ED7FA8"/>
    <w:rsid w:val="00EE1419"/>
    <w:rsid w:val="00EE17FE"/>
    <w:rsid w:val="00EE2A32"/>
    <w:rsid w:val="00EE3FD0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23C"/>
    <w:rsid w:val="00EF334A"/>
    <w:rsid w:val="00EF36A4"/>
    <w:rsid w:val="00EF43DB"/>
    <w:rsid w:val="00EF44C0"/>
    <w:rsid w:val="00EF556E"/>
    <w:rsid w:val="00EF5BB2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73A6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474E"/>
    <w:rsid w:val="00F55181"/>
    <w:rsid w:val="00F55E79"/>
    <w:rsid w:val="00F56763"/>
    <w:rsid w:val="00F56831"/>
    <w:rsid w:val="00F5683F"/>
    <w:rsid w:val="00F57363"/>
    <w:rsid w:val="00F5767F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731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B44E0-0BEC-44FB-B71E-7087BC1DB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5019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1350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132</cp:revision>
  <cp:lastPrinted>2024-10-31T12:57:00Z</cp:lastPrinted>
  <dcterms:created xsi:type="dcterms:W3CDTF">2022-07-12T13:13:00Z</dcterms:created>
  <dcterms:modified xsi:type="dcterms:W3CDTF">2024-12-20T06:29:00Z</dcterms:modified>
</cp:coreProperties>
</file>